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BC1A6D" w:rsidTr="00BC1A6D"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144A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144AA" w:rsidRDefault="007144A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144A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144AA" w:rsidRDefault="000519D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7144AA" w:rsidRDefault="007144A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144AA" w:rsidRDefault="007144A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144AA" w:rsidRDefault="007144AA">
            <w:pPr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rPr>
          <w:trHeight w:val="283"/>
        </w:trPr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BC1A6D" w:rsidTr="00BC1A6D"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7144AA" w:rsidTr="0055508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HE711 - Sağlıkta Eleştirel Düşünme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555082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7144AA" w:rsidTr="0055508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555082">
                  <w:pPr>
                    <w:spacing w:after="0" w:line="240" w:lineRule="auto"/>
                  </w:pPr>
                  <w:r>
                    <w:t>15.01.2019/12.00-13.00</w:t>
                  </w:r>
                </w:p>
              </w:tc>
            </w:tr>
            <w:tr w:rsidR="007144AA" w:rsidTr="0055508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</w:tr>
            <w:tr w:rsidR="007144AA" w:rsidTr="0055508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555082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:rsidR="007144AA" w:rsidRDefault="007144AA">
            <w:pPr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rPr>
          <w:trHeight w:val="283"/>
        </w:trPr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144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144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</w:tr>
            <w:tr w:rsidR="007144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</w:tr>
          </w:tbl>
          <w:p w:rsidR="007144AA" w:rsidRDefault="007144AA">
            <w:pPr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144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144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144002142 - Volkan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</w:tr>
          </w:tbl>
          <w:p w:rsidR="007144AA" w:rsidRDefault="007144AA">
            <w:pPr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rPr>
          <w:trHeight w:val="283"/>
        </w:trPr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rPr>
          <w:trHeight w:val="283"/>
        </w:trPr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BC1A6D" w:rsidTr="00BC1A6D"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144A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051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144A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144AA" w:rsidRDefault="007144AA">
                  <w:pPr>
                    <w:spacing w:after="0" w:line="240" w:lineRule="auto"/>
                  </w:pPr>
                </w:p>
              </w:tc>
            </w:tr>
          </w:tbl>
          <w:p w:rsidR="007144AA" w:rsidRDefault="007144AA">
            <w:pPr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  <w:tr w:rsidR="007144AA">
        <w:trPr>
          <w:trHeight w:val="425"/>
        </w:trPr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144AA" w:rsidRDefault="007144AA">
            <w:pPr>
              <w:pStyle w:val="EmptyCellLayoutStyle"/>
              <w:spacing w:after="0" w:line="240" w:lineRule="auto"/>
            </w:pPr>
          </w:p>
        </w:tc>
      </w:tr>
    </w:tbl>
    <w:p w:rsidR="007144AA" w:rsidRDefault="007144AA">
      <w:pPr>
        <w:spacing w:after="0" w:line="240" w:lineRule="auto"/>
      </w:pPr>
    </w:p>
    <w:sectPr w:rsidR="007144AA" w:rsidSect="007144A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1AD" w:rsidRDefault="00DB41AD" w:rsidP="007144AA">
      <w:pPr>
        <w:spacing w:after="0" w:line="240" w:lineRule="auto"/>
      </w:pPr>
      <w:r>
        <w:separator/>
      </w:r>
    </w:p>
  </w:endnote>
  <w:endnote w:type="continuationSeparator" w:id="1">
    <w:p w:rsidR="00DB41AD" w:rsidRDefault="00DB41AD" w:rsidP="00714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144AA" w:rsidRDefault="000519D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144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144AA" w:rsidRDefault="000519D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10.12.2018</w:t>
                </w:r>
              </w:p>
            </w:tc>
          </w:tr>
        </w:tbl>
        <w:p w:rsidR="007144AA" w:rsidRDefault="007144AA">
          <w:pPr>
            <w:spacing w:after="0" w:line="240" w:lineRule="auto"/>
          </w:pPr>
        </w:p>
      </w:tc>
      <w:tc>
        <w:tcPr>
          <w:tcW w:w="141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144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144AA" w:rsidRDefault="000519D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144AA" w:rsidRDefault="007144AA">
          <w:pPr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1AD" w:rsidRDefault="00DB41AD" w:rsidP="007144AA">
      <w:pPr>
        <w:spacing w:after="0" w:line="240" w:lineRule="auto"/>
      </w:pPr>
      <w:r>
        <w:separator/>
      </w:r>
    </w:p>
  </w:footnote>
  <w:footnote w:type="continuationSeparator" w:id="1">
    <w:p w:rsidR="00DB41AD" w:rsidRDefault="00DB41AD" w:rsidP="00714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144AA"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144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144AA" w:rsidRDefault="000519D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144AA" w:rsidRDefault="007144AA">
          <w:pPr>
            <w:spacing w:after="0" w:line="240" w:lineRule="auto"/>
          </w:pPr>
        </w:p>
      </w:tc>
      <w:tc>
        <w:tcPr>
          <w:tcW w:w="566" w:type="dxa"/>
        </w:tcPr>
        <w:p w:rsidR="007144AA" w:rsidRDefault="007144A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4AA"/>
    <w:rsid w:val="000519DE"/>
    <w:rsid w:val="00182DCF"/>
    <w:rsid w:val="00555082"/>
    <w:rsid w:val="007144AA"/>
    <w:rsid w:val="00BC1A6D"/>
    <w:rsid w:val="00DB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144AA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>WINDOWSXP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3</cp:revision>
  <dcterms:created xsi:type="dcterms:W3CDTF">2018-12-10T13:32:00Z</dcterms:created>
  <dcterms:modified xsi:type="dcterms:W3CDTF">2018-12-10T13:33:00Z</dcterms:modified>
</cp:coreProperties>
</file>